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16B4" w14:textId="6D73E66E" w:rsidR="0030082E" w:rsidRPr="007328A0" w:rsidRDefault="00323DE3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r w:rsidRPr="007328A0">
        <w:rPr>
          <w:rFonts w:ascii="Arial Narrow" w:hAnsi="Arial Narrow"/>
          <w:color w:val="000000" w:themeColor="text1"/>
        </w:rPr>
        <w:t xml:space="preserve">Załącznik nr </w:t>
      </w:r>
      <w:r w:rsidR="00F5500E">
        <w:rPr>
          <w:rFonts w:ascii="Arial Narrow" w:hAnsi="Arial Narrow"/>
          <w:color w:val="000000" w:themeColor="text1"/>
        </w:rPr>
        <w:t>3</w:t>
      </w:r>
      <w:r w:rsidR="005306A4">
        <w:rPr>
          <w:rFonts w:ascii="Arial Narrow" w:hAnsi="Arial Narrow"/>
          <w:color w:val="000000" w:themeColor="text1"/>
        </w:rPr>
        <w:t xml:space="preserve">.2 </w:t>
      </w:r>
      <w:r w:rsidRPr="007328A0">
        <w:rPr>
          <w:rFonts w:ascii="Arial Narrow" w:hAnsi="Arial Narrow"/>
          <w:color w:val="000000" w:themeColor="text1"/>
        </w:rPr>
        <w:t xml:space="preserve">– Kozetka z regulacją wysokości – 2 szt. </w:t>
      </w:r>
      <w:r w:rsidR="005306A4">
        <w:rPr>
          <w:rFonts w:ascii="Arial Narrow" w:hAnsi="Arial Narrow"/>
          <w:color w:val="000000" w:themeColor="text1"/>
        </w:rPr>
        <w:t>– Oddział Chirurgii Jednego Dnia</w:t>
      </w:r>
    </w:p>
    <w:p w14:paraId="79985289" w14:textId="77777777" w:rsidR="007328A0" w:rsidRPr="009C3898" w:rsidRDefault="007328A0" w:rsidP="0030082E">
      <w:pPr>
        <w:suppressAutoHyphens w:val="0"/>
        <w:jc w:val="both"/>
        <w:rPr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9C3898" w:rsidRPr="009C3898" w14:paraId="6D6F7DFD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9C3898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bookmarkStart w:id="0" w:name="_Hlk116971937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/ WARUNEK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WARTOŚĆ OFEROWANEGO PARAMETRU, OPISAĆ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66EB7812" w:rsidR="0000765F" w:rsidRPr="007B7874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równoważny</w:t>
            </w:r>
          </w:p>
        </w:tc>
      </w:tr>
      <w:tr w:rsidR="009C3898" w:rsidRPr="009C3898" w14:paraId="075BB5AA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9C3898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C3898">
              <w:rPr>
                <w:rFonts w:ascii="Times New Roman" w:hAnsi="Times New Roman"/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7B7874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7B7874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6</w:t>
            </w:r>
          </w:p>
        </w:tc>
      </w:tr>
      <w:tr w:rsidR="009C3898" w:rsidRPr="009C3898" w14:paraId="2177684D" w14:textId="77777777" w:rsidTr="007C62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9C3898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0118F07B" w:rsidR="0000765F" w:rsidRPr="007B7874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7B7874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C26C71" w:rsidRPr="007B7874" w14:paraId="45C7572B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7F00E" w14:textId="533DFC9A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 fabrycznie nowy, nie po demonstracyjny, nie powystawowy, rok produkcji min. 202</w:t>
            </w:r>
            <w:r w:rsidR="00BE0898">
              <w:rPr>
                <w:rFonts w:ascii="Arial Narrow" w:hAnsi="Arial Narrow"/>
                <w:color w:val="000000" w:themeColor="text1"/>
                <w:sz w:val="20"/>
                <w:szCs w:val="20"/>
              </w:rPr>
              <w:t>5</w:t>
            </w:r>
            <w:r w:rsidRPr="00FA3E63">
              <w:rPr>
                <w:rFonts w:ascii="Arial Narrow" w:hAnsi="Arial Narrow"/>
                <w:color w:val="000000" w:themeColor="text1"/>
                <w:sz w:val="20"/>
                <w:szCs w:val="20"/>
              </w:rPr>
              <w:t> r.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ED81" w14:textId="0604E181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163E0D26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F07E9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3662" w14:textId="044BC079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81F07">
              <w:rPr>
                <w:rFonts w:ascii="Arial Narrow" w:hAnsi="Arial Narrow" w:cs="Arial"/>
                <w:sz w:val="20"/>
                <w:szCs w:val="20"/>
              </w:rPr>
              <w:t>Kozetka lekarska z leżyskiem dwusegmentowym, przeznaczona do przeprowadzania badań lekarskich, wykonywania drobnych zabiegów medycznych.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250A" w14:textId="692394AE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47EFDD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7C9B519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354253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21BE4972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62F0B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D64B" w14:textId="77777777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81F07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Zagłówek regulowany w zakresie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min.</w:t>
            </w:r>
          </w:p>
          <w:p w14:paraId="60177743" w14:textId="0228B120" w:rsidR="00C26C71" w:rsidRPr="00981759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- 75 do + 40</w:t>
            </w:r>
            <w:r w:rsidRPr="00081F07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stopni za pomocą sprężyny gazowej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1D01" w14:textId="6E1FBCBD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309D22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FF3C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34917D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6A180FA1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4E6D0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A96" w14:textId="52988DA1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>Elektryczna zmiana wysokości leżyska w zakresie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min. 430 – 930 mm za pomocą przewodowego pilota sterującego.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0474" w14:textId="417E4AB5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8DA8A2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08B4E88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507EAA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135A333C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52C40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94CD" w14:textId="2504C6D7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doposażenia kozetki w ramę sterującą ułatwiającą regulację wysokości.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588F" w14:textId="434CEBB7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8E48DA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B8DCA67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9AD140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3E08CCB4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5559C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2194" w14:textId="78FB9B80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Wymiary leżyska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min. 1900 x 67</w:t>
            </w: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>0 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17C9" w14:textId="67897D67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705EDF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AF47D95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829E89" w14:textId="209CB4A8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+/- 10 mm</w:t>
            </w:r>
          </w:p>
        </w:tc>
      </w:tr>
      <w:tr w:rsidR="00C26C71" w:rsidRPr="007B7874" w14:paraId="62D5316E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3B44F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0195" w14:textId="36CB5B83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Masa całkowita stołu min.53 kg.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8486" w14:textId="32827932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BEE8E3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6F92F00" w14:textId="52704D60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8CC101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1CE00E3C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BA72F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9289" w14:textId="39555064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>Maksymalna waga użytkownika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min. 190 </w:t>
            </w:r>
            <w:r w:rsidRPr="007D7D03">
              <w:rPr>
                <w:rFonts w:ascii="Arial Narrow" w:hAnsi="Arial Narrow"/>
                <w:color w:val="000000" w:themeColor="text1"/>
                <w:sz w:val="20"/>
                <w:szCs w:val="20"/>
              </w:rPr>
              <w:t>kg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7128" w14:textId="18F9D11D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FCC7C5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2D815A2" w14:textId="77777777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190 kg – 1 pkt</w:t>
            </w:r>
          </w:p>
          <w:p w14:paraId="2088D245" w14:textId="76C2C85B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&gt;190 kg – 10 pkt.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764BA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77FAA3B5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2415E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A0EC" w14:textId="298D4977" w:rsidR="00C26C71" w:rsidRPr="00981759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Kozetka wyposażona uchwyt prześcieradła.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3542" w14:textId="2C481E31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3BEF4E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058645E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0F4C9B" w14:textId="4D86DCE9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25E23C98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A963C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5449" w14:textId="65BB0DF9" w:rsidR="00C26C71" w:rsidRPr="00981759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doposażenia kozetki w układ jezdny ułatwiający pozycjonowanie.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6237" w14:textId="5413F0EF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ECAED2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C0ED4BF" w14:textId="77777777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 – 10 pkt.</w:t>
            </w:r>
          </w:p>
          <w:p w14:paraId="2EFB9C23" w14:textId="000467A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Nie – 0 pkt. 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A1A922" w14:textId="49D5B2A8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00BC616E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ACD74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AB63" w14:textId="440910FD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Konstrukcja stelażu malowana proszkowo z profilu o przekroju min. 30x30x2 mm w celu zapewnienia stabilności oraz dużej nośności kozetki.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E369" w14:textId="2ADD90E8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8802F2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0E5C28C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655D63" w14:textId="75CDEB3C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280CCE03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453C5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98D7" w14:textId="110CD133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225B3">
              <w:rPr>
                <w:rFonts w:ascii="Arial Narrow" w:hAnsi="Arial Narrow"/>
                <w:color w:val="000000" w:themeColor="text1"/>
                <w:sz w:val="20"/>
                <w:szCs w:val="20"/>
              </w:rPr>
              <w:t>Tapicerka skóropodobna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łatwa w utrzymaniu czystości. Kolor do wyboru z palety producenta na etapie podpisywania Umowy.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35A4" w14:textId="33C25EDB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089DA1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B942D83" w14:textId="426BC2B8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A2D686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5BA56570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34E44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8662" w14:textId="42BDBC6B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Rama górna oraz dolną w kształcie prostokąta ułatwiająca podnoszenie leżyska w zakresie min. 430 – 930 mm.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24DC" w14:textId="03F22BF1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60DBCB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9DCECB7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71E685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107DF93C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2DD0F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7253" w14:textId="7C8C7292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Podstawa konstrukcji zabezpieczona gumowymi odbojami min.60 mm chroniącymi powierzchnię przed uszkodzeniem.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A6E2" w14:textId="331449D2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53DF93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FB50270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2B5C39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6606C698" w14:textId="77777777" w:rsidTr="0083601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F3675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012A" w14:textId="2C60BDA7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Rozstaw podpór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A038" w14:textId="16588AA2" w:rsidR="00C26C71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327C9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3556C4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04E6F8C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1A3F9B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7E8A2238" w14:textId="77777777" w:rsidTr="007B7874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8AA0B8F" w14:textId="36B567F2" w:rsidR="00C26C71" w:rsidRPr="007B7874" w:rsidRDefault="00C26C71" w:rsidP="00C26C71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C26C71" w:rsidRPr="007B7874" w14:paraId="210B3564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C42B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8FB" w14:textId="13C623DD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Okres gwarancji </w:t>
            </w:r>
            <w:r w:rsidR="00D85D5A" w:rsidRPr="00D85D5A">
              <w:rPr>
                <w:rFonts w:ascii="Arial Narrow" w:hAnsi="Arial Narrow"/>
                <w:color w:val="000000" w:themeColor="text1"/>
                <w:sz w:val="20"/>
                <w:szCs w:val="20"/>
              </w:rPr>
              <w:t>min. 60 miesięcy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18727A6E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E5A752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50EC12" w14:textId="3EB46A1A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7D7557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780B4835" w14:textId="1227A579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5BD57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F43" w14:textId="2597405F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color w:val="000000" w:themeColor="text1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7112" w14:textId="52E5158B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2BAA751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B197DB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1B86B2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3F0D7409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11AB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5F2" w14:textId="555BD32D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color w:val="000000" w:themeColor="text1"/>
                <w:sz w:val="20"/>
                <w:szCs w:val="20"/>
              </w:rPr>
              <w:t>Instrukcja obsługi i użytkowania w języku polskim oraz instrukcje oryginalną w języku producenta (dostarczyć z chwilą oddania do eksploatacji)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E32D" w14:textId="04646713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1FC28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356F5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3BD956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38FE1F33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02AA4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276" w14:textId="3EC14ABA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Gwarancja liczona od dnia oddania urządzenia do eksploatacji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BB24" w14:textId="089BB0A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84D187D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14708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CCA8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55F7170A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BEF10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7EE" w14:textId="185C9232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7B7874">
              <w:rPr>
                <w:rFonts w:ascii="Arial Narrow" w:hAnsi="Arial Narrow"/>
                <w:color w:val="000000" w:themeColor="text1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D9C" w14:textId="433709EB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D25F5F2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90A72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F2A6D4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26C71" w:rsidRPr="007B7874" w14:paraId="53C89380" w14:textId="77777777" w:rsidTr="00A54C36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2C3E" w14:textId="77777777" w:rsidR="00C26C71" w:rsidRPr="007B7874" w:rsidRDefault="00C26C71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3AE4" w14:textId="36C3FD6A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D5620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F3C1" w14:textId="17A4773A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5EC10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DD716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14674" w14:textId="77777777" w:rsidR="00C26C71" w:rsidRPr="007B7874" w:rsidRDefault="00C26C71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40675" w:rsidRPr="007B7874" w14:paraId="37C9E008" w14:textId="77777777" w:rsidTr="00A54C36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04E1A" w14:textId="77777777" w:rsidR="00140675" w:rsidRPr="007B7874" w:rsidRDefault="00140675" w:rsidP="00C26C71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B2A" w14:textId="56A45391" w:rsidR="00140675" w:rsidRPr="00AD5620" w:rsidRDefault="00140675" w:rsidP="00C26C71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982461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BD6D" w14:textId="77777777" w:rsidR="00140675" w:rsidRDefault="00140675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6F6CF043" w14:textId="77777777" w:rsidR="00140675" w:rsidRPr="007B7874" w:rsidRDefault="00140675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14A294F" w14:textId="77777777" w:rsidR="00140675" w:rsidRPr="007B7874" w:rsidRDefault="00140675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1F95FD" w14:textId="77777777" w:rsidR="00140675" w:rsidRPr="007B7874" w:rsidRDefault="00140675" w:rsidP="00C26C71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bookmarkEnd w:id="0"/>
    <w:p w14:paraId="3388C424" w14:textId="77777777" w:rsidR="005306A4" w:rsidRPr="007B7874" w:rsidRDefault="005306A4" w:rsidP="005306A4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20D964D5" w14:textId="77777777" w:rsidR="005306A4" w:rsidRPr="007B7874" w:rsidRDefault="005306A4" w:rsidP="005306A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4EFE0B5B" w14:textId="77777777" w:rsidR="005306A4" w:rsidRPr="007B7874" w:rsidRDefault="005306A4" w:rsidP="005306A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030682F2" w14:textId="77777777" w:rsidR="005306A4" w:rsidRPr="007B7874" w:rsidRDefault="005306A4" w:rsidP="005306A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2BDA2C12" w14:textId="29B8A4D9" w:rsidR="005306A4" w:rsidRPr="007B7874" w:rsidRDefault="005306A4" w:rsidP="005306A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7B7874">
        <w:rPr>
          <w:rFonts w:ascii="Arial Narrow" w:hAnsi="Arial Narrow"/>
          <w:bCs/>
          <w:color w:val="000000" w:themeColor="text1"/>
        </w:rPr>
        <w:t>Okres gwarancji wynosi (</w:t>
      </w:r>
      <w:r w:rsidR="00D85D5A" w:rsidRPr="00D85D5A">
        <w:rPr>
          <w:rFonts w:ascii="Arial Narrow" w:hAnsi="Arial Narrow"/>
          <w:bCs/>
          <w:color w:val="000000" w:themeColor="text1"/>
        </w:rPr>
        <w:t>min. 60 miesięcy</w:t>
      </w:r>
      <w:r w:rsidRPr="007B7874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6BD9842F" w14:textId="77777777" w:rsidR="005306A4" w:rsidRPr="007B7874" w:rsidRDefault="005306A4" w:rsidP="005306A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7B7874">
        <w:rPr>
          <w:rFonts w:ascii="Arial Narrow" w:hAnsi="Arial Narrow"/>
          <w:bCs/>
          <w:color w:val="000000" w:themeColor="text1"/>
        </w:rPr>
        <w:t>Oświadczamy, że:</w:t>
      </w:r>
    </w:p>
    <w:p w14:paraId="12B0E129" w14:textId="77777777" w:rsidR="005306A4" w:rsidRPr="007B7874" w:rsidRDefault="005306A4" w:rsidP="005306A4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26BA8C88" w14:textId="77777777" w:rsidR="005306A4" w:rsidRPr="007B7874" w:rsidRDefault="005306A4" w:rsidP="005306A4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5DADFE71" w14:textId="77777777" w:rsidR="005306A4" w:rsidRPr="007B7874" w:rsidRDefault="005306A4" w:rsidP="005306A4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7707285D" w14:textId="77777777" w:rsidR="005306A4" w:rsidRPr="007B7874" w:rsidRDefault="005306A4" w:rsidP="005306A4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68A46687" w14:textId="77777777" w:rsidR="005306A4" w:rsidRPr="007B7874" w:rsidRDefault="005306A4" w:rsidP="005306A4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05FE34DE" w14:textId="77777777" w:rsidR="005306A4" w:rsidRPr="007B7874" w:rsidRDefault="005306A4" w:rsidP="005306A4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ostatni przegląd w ostatnim miesiącu gwarancji</w:t>
      </w:r>
    </w:p>
    <w:p w14:paraId="043EEABD" w14:textId="77777777" w:rsidR="005306A4" w:rsidRPr="007B7874" w:rsidRDefault="005306A4" w:rsidP="005306A4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7CC01013" w14:textId="77777777" w:rsidR="005306A4" w:rsidRPr="007B7874" w:rsidRDefault="005306A4" w:rsidP="005306A4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6F35AAAD" w14:textId="77777777" w:rsidR="005306A4" w:rsidRPr="007B7874" w:rsidRDefault="005306A4" w:rsidP="005306A4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78E19FC3" w14:textId="77777777" w:rsidR="005306A4" w:rsidRPr="007B7874" w:rsidRDefault="005306A4" w:rsidP="005306A4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02BAF1DB" w14:textId="77777777" w:rsidR="005306A4" w:rsidRPr="007B7874" w:rsidRDefault="005306A4" w:rsidP="005306A4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58DD1554" w14:textId="77777777" w:rsidR="005306A4" w:rsidRPr="007B7874" w:rsidRDefault="005306A4" w:rsidP="005306A4">
      <w:pPr>
        <w:ind w:left="5664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……………………………………………</w:t>
      </w:r>
    </w:p>
    <w:p w14:paraId="34882F41" w14:textId="77777777" w:rsidR="005306A4" w:rsidRPr="007B7874" w:rsidRDefault="005306A4" w:rsidP="005306A4">
      <w:pPr>
        <w:ind w:left="5664"/>
        <w:jc w:val="both"/>
        <w:rPr>
          <w:rFonts w:ascii="Arial Narrow" w:hAnsi="Arial Narrow"/>
          <w:color w:val="000000" w:themeColor="text1"/>
        </w:rPr>
      </w:pPr>
      <w:r w:rsidRPr="007B7874">
        <w:rPr>
          <w:rFonts w:ascii="Arial Narrow" w:hAnsi="Arial Narrow"/>
          <w:color w:val="000000" w:themeColor="text1"/>
        </w:rPr>
        <w:t>Data i podpis Wykonawcy</w:t>
      </w:r>
    </w:p>
    <w:p w14:paraId="6789A521" w14:textId="77777777" w:rsidR="005306A4" w:rsidRPr="009C3898" w:rsidRDefault="005306A4" w:rsidP="005306A4">
      <w:pPr>
        <w:suppressAutoHyphens w:val="0"/>
        <w:ind w:left="5664"/>
        <w:jc w:val="both"/>
        <w:rPr>
          <w:color w:val="000000" w:themeColor="text1"/>
        </w:rPr>
      </w:pPr>
    </w:p>
    <w:p w14:paraId="2690DEFF" w14:textId="77777777" w:rsidR="005306A4" w:rsidRPr="007B7874" w:rsidRDefault="005306A4" w:rsidP="005306A4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199C38A7" w14:textId="77777777" w:rsidR="00AD1BF8" w:rsidRPr="009C3898" w:rsidRDefault="00AD1BF8" w:rsidP="00E60A7E">
      <w:pPr>
        <w:suppressAutoHyphens w:val="0"/>
        <w:jc w:val="both"/>
        <w:rPr>
          <w:color w:val="000000" w:themeColor="text1"/>
        </w:rPr>
      </w:pPr>
    </w:p>
    <w:sectPr w:rsidR="00AD1BF8" w:rsidRPr="009C3898" w:rsidSect="001625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19D8A" w14:textId="77777777" w:rsidR="00FA5AF6" w:rsidRDefault="00FA5AF6" w:rsidP="00F248F4">
      <w:r>
        <w:separator/>
      </w:r>
    </w:p>
  </w:endnote>
  <w:endnote w:type="continuationSeparator" w:id="0">
    <w:p w14:paraId="20EC9476" w14:textId="77777777" w:rsidR="00FA5AF6" w:rsidRDefault="00FA5AF6" w:rsidP="00F2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E3389" w14:textId="77777777" w:rsidR="00FA5AF6" w:rsidRDefault="00FA5AF6" w:rsidP="00F248F4">
      <w:r>
        <w:separator/>
      </w:r>
    </w:p>
  </w:footnote>
  <w:footnote w:type="continuationSeparator" w:id="0">
    <w:p w14:paraId="3C65572B" w14:textId="77777777" w:rsidR="00FA5AF6" w:rsidRDefault="00FA5AF6" w:rsidP="00F2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9946" w14:textId="1E66F8C5" w:rsidR="00FA763B" w:rsidRDefault="00FA763B" w:rsidP="00FA763B">
    <w:pPr>
      <w:pStyle w:val="Nagwek"/>
      <w:jc w:val="center"/>
    </w:pPr>
    <w:r>
      <w:rPr>
        <w:noProof/>
      </w:rPr>
      <w:drawing>
        <wp:inline distT="0" distB="0" distL="0" distR="0" wp14:anchorId="6F625443" wp14:editId="7A9CED8D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84FFC"/>
    <w:rsid w:val="0008716B"/>
    <w:rsid w:val="000A0009"/>
    <w:rsid w:val="000C1226"/>
    <w:rsid w:val="000C2629"/>
    <w:rsid w:val="00140675"/>
    <w:rsid w:val="00162530"/>
    <w:rsid w:val="001A50EF"/>
    <w:rsid w:val="001B09A8"/>
    <w:rsid w:val="001B4E68"/>
    <w:rsid w:val="001C122C"/>
    <w:rsid w:val="001C4DC8"/>
    <w:rsid w:val="001E4361"/>
    <w:rsid w:val="001E6663"/>
    <w:rsid w:val="00212385"/>
    <w:rsid w:val="00231A99"/>
    <w:rsid w:val="002444CF"/>
    <w:rsid w:val="002653FB"/>
    <w:rsid w:val="00273C82"/>
    <w:rsid w:val="002A17DC"/>
    <w:rsid w:val="002A45BD"/>
    <w:rsid w:val="002A7F6A"/>
    <w:rsid w:val="002B1480"/>
    <w:rsid w:val="002C1FA6"/>
    <w:rsid w:val="002C7E60"/>
    <w:rsid w:val="002D2FCB"/>
    <w:rsid w:val="0030082E"/>
    <w:rsid w:val="00323DE3"/>
    <w:rsid w:val="00355293"/>
    <w:rsid w:val="0036262F"/>
    <w:rsid w:val="00365DEA"/>
    <w:rsid w:val="00374089"/>
    <w:rsid w:val="003A0744"/>
    <w:rsid w:val="003A6C51"/>
    <w:rsid w:val="003F22C2"/>
    <w:rsid w:val="003F337F"/>
    <w:rsid w:val="003F4755"/>
    <w:rsid w:val="003F563C"/>
    <w:rsid w:val="00401B4D"/>
    <w:rsid w:val="004653C0"/>
    <w:rsid w:val="00486C01"/>
    <w:rsid w:val="004F6661"/>
    <w:rsid w:val="00510A0E"/>
    <w:rsid w:val="005306A4"/>
    <w:rsid w:val="00590733"/>
    <w:rsid w:val="00591E41"/>
    <w:rsid w:val="00595D1E"/>
    <w:rsid w:val="005B5E08"/>
    <w:rsid w:val="005B6FE1"/>
    <w:rsid w:val="005C30F6"/>
    <w:rsid w:val="005D7262"/>
    <w:rsid w:val="005E271B"/>
    <w:rsid w:val="005F09D4"/>
    <w:rsid w:val="005F100F"/>
    <w:rsid w:val="00613BAA"/>
    <w:rsid w:val="00622158"/>
    <w:rsid w:val="00627D53"/>
    <w:rsid w:val="00643D3F"/>
    <w:rsid w:val="006565D3"/>
    <w:rsid w:val="00657461"/>
    <w:rsid w:val="006622CF"/>
    <w:rsid w:val="006C7098"/>
    <w:rsid w:val="006C7BA4"/>
    <w:rsid w:val="006E580F"/>
    <w:rsid w:val="00726803"/>
    <w:rsid w:val="00731CEF"/>
    <w:rsid w:val="007328A0"/>
    <w:rsid w:val="00751963"/>
    <w:rsid w:val="00765F77"/>
    <w:rsid w:val="007769B5"/>
    <w:rsid w:val="007A3DC9"/>
    <w:rsid w:val="007B7874"/>
    <w:rsid w:val="007C62F7"/>
    <w:rsid w:val="007C6B12"/>
    <w:rsid w:val="007E22D8"/>
    <w:rsid w:val="007E6CB6"/>
    <w:rsid w:val="008027ED"/>
    <w:rsid w:val="00807942"/>
    <w:rsid w:val="00832716"/>
    <w:rsid w:val="0084504A"/>
    <w:rsid w:val="008546FE"/>
    <w:rsid w:val="00857B8B"/>
    <w:rsid w:val="008804D0"/>
    <w:rsid w:val="00893D1E"/>
    <w:rsid w:val="008B08D0"/>
    <w:rsid w:val="008B3DEB"/>
    <w:rsid w:val="008C5BE5"/>
    <w:rsid w:val="009354A8"/>
    <w:rsid w:val="00937BC1"/>
    <w:rsid w:val="00941F10"/>
    <w:rsid w:val="00967A0F"/>
    <w:rsid w:val="00981759"/>
    <w:rsid w:val="009A0EC8"/>
    <w:rsid w:val="009C0763"/>
    <w:rsid w:val="009C3898"/>
    <w:rsid w:val="009F6DF0"/>
    <w:rsid w:val="00A00E7A"/>
    <w:rsid w:val="00A07DFC"/>
    <w:rsid w:val="00A16712"/>
    <w:rsid w:val="00A27B48"/>
    <w:rsid w:val="00A37770"/>
    <w:rsid w:val="00A42088"/>
    <w:rsid w:val="00A61B25"/>
    <w:rsid w:val="00A83DD8"/>
    <w:rsid w:val="00A900E6"/>
    <w:rsid w:val="00A91C4A"/>
    <w:rsid w:val="00A9468A"/>
    <w:rsid w:val="00AA2CF4"/>
    <w:rsid w:val="00AD1BF8"/>
    <w:rsid w:val="00AD72D9"/>
    <w:rsid w:val="00B00E61"/>
    <w:rsid w:val="00B40A01"/>
    <w:rsid w:val="00B97516"/>
    <w:rsid w:val="00BB1715"/>
    <w:rsid w:val="00BB623B"/>
    <w:rsid w:val="00BE0898"/>
    <w:rsid w:val="00BE787D"/>
    <w:rsid w:val="00C06DDF"/>
    <w:rsid w:val="00C26C71"/>
    <w:rsid w:val="00C66A6E"/>
    <w:rsid w:val="00C87E56"/>
    <w:rsid w:val="00C96519"/>
    <w:rsid w:val="00CA1AD0"/>
    <w:rsid w:val="00CD6BE8"/>
    <w:rsid w:val="00D2670C"/>
    <w:rsid w:val="00D333B5"/>
    <w:rsid w:val="00D47B6F"/>
    <w:rsid w:val="00D85D5A"/>
    <w:rsid w:val="00D96E3A"/>
    <w:rsid w:val="00DD136C"/>
    <w:rsid w:val="00DE528C"/>
    <w:rsid w:val="00E06853"/>
    <w:rsid w:val="00E1531F"/>
    <w:rsid w:val="00E33C13"/>
    <w:rsid w:val="00E36BA2"/>
    <w:rsid w:val="00E415AC"/>
    <w:rsid w:val="00E60A7E"/>
    <w:rsid w:val="00ED4B7A"/>
    <w:rsid w:val="00ED5682"/>
    <w:rsid w:val="00F0272B"/>
    <w:rsid w:val="00F0419F"/>
    <w:rsid w:val="00F06C8E"/>
    <w:rsid w:val="00F248F4"/>
    <w:rsid w:val="00F31886"/>
    <w:rsid w:val="00F5500E"/>
    <w:rsid w:val="00F749D8"/>
    <w:rsid w:val="00F95071"/>
    <w:rsid w:val="00F976CD"/>
    <w:rsid w:val="00FA5AF6"/>
    <w:rsid w:val="00FA763B"/>
    <w:rsid w:val="00FC366C"/>
    <w:rsid w:val="00FD5987"/>
    <w:rsid w:val="00FD7128"/>
    <w:rsid w:val="00FF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E153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531F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13</cp:revision>
  <cp:lastPrinted>2022-10-28T07:04:00Z</cp:lastPrinted>
  <dcterms:created xsi:type="dcterms:W3CDTF">2025-04-08T12:58:00Z</dcterms:created>
  <dcterms:modified xsi:type="dcterms:W3CDTF">2026-05-26T21:49:00Z</dcterms:modified>
</cp:coreProperties>
</file>